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blpY="614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6"/>
      </w:tblGrid>
      <w:tr w:rsidR="00360ADE" w:rsidTr="00360ADE">
        <w:tc>
          <w:tcPr>
            <w:tcW w:w="8986" w:type="dxa"/>
          </w:tcPr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bookmarkStart w:id="0" w:name="_Toc466043149"/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>INWESTOR</w:t>
            </w:r>
          </w:p>
          <w:p w:rsidR="0040498A" w:rsidRDefault="004A31D0" w:rsidP="00360AD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Gmina Raszyn</w:t>
            </w:r>
          </w:p>
          <w:p w:rsidR="00FB29D9" w:rsidRDefault="0040498A" w:rsidP="00FB29D9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  <w:proofErr w:type="gramStart"/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ul</w:t>
            </w:r>
            <w:proofErr w:type="gramEnd"/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 xml:space="preserve">. </w:t>
            </w:r>
            <w:r w:rsidR="004A31D0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Szkolna 2a</w:t>
            </w:r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,</w:t>
            </w:r>
          </w:p>
          <w:p w:rsidR="00360ADE" w:rsidRDefault="0040498A" w:rsidP="0040498A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05-</w:t>
            </w:r>
            <w:r w:rsidR="004A31D0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090</w:t>
            </w:r>
            <w:r w:rsidRPr="0040498A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 xml:space="preserve"> </w:t>
            </w:r>
            <w:r w:rsidR="004A31D0"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  <w:t>Raszyn</w:t>
            </w:r>
          </w:p>
          <w:p w:rsidR="00FB29D9" w:rsidRDefault="00FB29D9" w:rsidP="0040498A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</w:p>
          <w:p w:rsidR="00FB29D9" w:rsidRDefault="00FB29D9" w:rsidP="0040498A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sz w:val="28"/>
                <w:szCs w:val="20"/>
              </w:rPr>
            </w:pP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</w:p>
          <w:p w:rsidR="004A31D0" w:rsidRPr="00BF0525" w:rsidRDefault="004A31D0" w:rsidP="004A31D0">
            <w:pPr>
              <w:pBdr>
                <w:top w:val="single" w:sz="4" w:space="1" w:color="000000"/>
              </w:pBdr>
              <w:rPr>
                <w:rFonts w:ascii="Arial Narrow" w:hAnsi="Arial Narrow" w:cs="Arial"/>
                <w:bCs/>
                <w:color w:val="000000"/>
              </w:rPr>
            </w:pPr>
            <w:r w:rsidRPr="00BF0525">
              <w:rPr>
                <w:rFonts w:ascii="Arial Narrow" w:hAnsi="Arial Narrow" w:cs="Arial"/>
                <w:bCs/>
                <w:color w:val="000000"/>
              </w:rPr>
              <w:t>INWESTYCJA</w:t>
            </w:r>
          </w:p>
          <w:p w:rsidR="004A31D0" w:rsidRPr="00BF0525" w:rsidRDefault="00FB29D9" w:rsidP="004A31D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b/>
                <w:bCs/>
                <w:color w:val="000000"/>
                <w:lang w:eastAsia="en-US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lang w:eastAsia="en-US"/>
              </w:rPr>
              <w:t>BUD</w:t>
            </w:r>
            <w:r w:rsidR="00913C8F">
              <w:rPr>
                <w:rFonts w:ascii="Arial Narrow" w:hAnsi="Arial Narrow" w:cs="Arial"/>
                <w:b/>
                <w:bCs/>
                <w:color w:val="000000"/>
                <w:lang w:eastAsia="en-US"/>
              </w:rPr>
              <w:t xml:space="preserve">OWA </w:t>
            </w:r>
            <w:r w:rsidR="007D57E4">
              <w:rPr>
                <w:rFonts w:ascii="Arial Narrow" w:hAnsi="Arial Narrow" w:cs="Arial"/>
                <w:b/>
                <w:bCs/>
                <w:color w:val="000000"/>
                <w:lang w:eastAsia="en-US"/>
              </w:rPr>
              <w:t xml:space="preserve">PRZYŁĄCZA WODOCIĄGOWEGO DO BUDYNKU </w:t>
            </w:r>
            <w:r w:rsidR="001F5220">
              <w:rPr>
                <w:rFonts w:ascii="Arial Narrow" w:hAnsi="Arial Narrow" w:cs="Arial"/>
                <w:b/>
                <w:bCs/>
                <w:color w:val="000000"/>
                <w:lang w:eastAsia="en-US"/>
              </w:rPr>
              <w:t>B</w:t>
            </w:r>
            <w:bookmarkStart w:id="1" w:name="_GoBack"/>
            <w:bookmarkEnd w:id="1"/>
          </w:p>
          <w:p w:rsidR="004A31D0" w:rsidRPr="00BF0525" w:rsidRDefault="00FB29D9" w:rsidP="004A31D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color w:val="000000"/>
                <w:lang w:eastAsia="en-US"/>
              </w:rPr>
            </w:pPr>
            <w:r>
              <w:rPr>
                <w:rFonts w:ascii="Arial Narrow" w:hAnsi="Arial Narrow" w:cs="Arial"/>
                <w:color w:val="000000"/>
                <w:lang w:eastAsia="en-US"/>
              </w:rPr>
              <w:t xml:space="preserve"> Ul. Godebskiego</w:t>
            </w:r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>,</w:t>
            </w:r>
          </w:p>
          <w:p w:rsidR="004A31D0" w:rsidRPr="00BF0525" w:rsidRDefault="00FB29D9" w:rsidP="004A31D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color w:val="000000"/>
                <w:lang w:eastAsia="en-US"/>
              </w:rPr>
            </w:pPr>
            <w:proofErr w:type="gramStart"/>
            <w:r>
              <w:rPr>
                <w:rFonts w:ascii="Arial Narrow" w:hAnsi="Arial Narrow" w:cs="Arial"/>
                <w:color w:val="000000"/>
                <w:lang w:eastAsia="en-US"/>
              </w:rPr>
              <w:t>dz</w:t>
            </w:r>
            <w:proofErr w:type="gramEnd"/>
            <w:r>
              <w:rPr>
                <w:rFonts w:ascii="Arial Narrow" w:hAnsi="Arial Narrow" w:cs="Arial"/>
                <w:color w:val="000000"/>
                <w:lang w:eastAsia="en-US"/>
              </w:rPr>
              <w:t xml:space="preserve">. </w:t>
            </w:r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>10</w:t>
            </w:r>
            <w:r>
              <w:rPr>
                <w:rFonts w:ascii="Arial Narrow" w:hAnsi="Arial Narrow" w:cs="Arial"/>
                <w:color w:val="000000"/>
                <w:lang w:eastAsia="en-US"/>
              </w:rPr>
              <w:t>44/26</w:t>
            </w:r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 xml:space="preserve">, </w:t>
            </w:r>
            <w:r w:rsidR="007D57E4">
              <w:rPr>
                <w:rFonts w:ascii="Arial Narrow" w:hAnsi="Arial Narrow" w:cs="Arial"/>
                <w:color w:val="000000"/>
                <w:lang w:eastAsia="en-US"/>
              </w:rPr>
              <w:t xml:space="preserve">1043 </w:t>
            </w:r>
            <w:proofErr w:type="spellStart"/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>obr</w:t>
            </w:r>
            <w:proofErr w:type="spellEnd"/>
            <w:r w:rsidR="004A31D0" w:rsidRPr="00BF0525">
              <w:rPr>
                <w:rFonts w:ascii="Arial Narrow" w:hAnsi="Arial Narrow" w:cs="Arial"/>
                <w:color w:val="000000"/>
                <w:lang w:eastAsia="en-US"/>
              </w:rPr>
              <w:t xml:space="preserve">. Raszyn 01 </w:t>
            </w:r>
          </w:p>
          <w:p w:rsidR="004A31D0" w:rsidRPr="00BF0525" w:rsidRDefault="004A31D0" w:rsidP="004A31D0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Arial"/>
                <w:color w:val="000000"/>
                <w:lang w:eastAsia="en-US"/>
              </w:rPr>
            </w:pPr>
            <w:r w:rsidRPr="00BF0525">
              <w:rPr>
                <w:rFonts w:ascii="Arial Narrow" w:hAnsi="Arial Narrow" w:cs="Arial"/>
                <w:color w:val="000000"/>
                <w:lang w:eastAsia="en-US"/>
              </w:rPr>
              <w:t>05-090 Raszyn</w:t>
            </w:r>
          </w:p>
          <w:p w:rsidR="0040498A" w:rsidRDefault="0040498A" w:rsidP="0040498A">
            <w:pPr>
              <w:autoSpaceDE w:val="0"/>
              <w:spacing w:after="0"/>
              <w:jc w:val="right"/>
              <w:rPr>
                <w:rFonts w:ascii="Arial Narrow" w:eastAsia="Arial" w:hAnsi="Arial Narrow" w:cs="Arial"/>
                <w:color w:val="FF0000"/>
              </w:rPr>
            </w:pP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 xml:space="preserve">FAZA </w:t>
            </w:r>
          </w:p>
          <w:p w:rsidR="00360ADE" w:rsidRDefault="004A31D0" w:rsidP="00360AD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sz w:val="24"/>
                <w:szCs w:val="36"/>
              </w:rPr>
            </w:pPr>
            <w:r>
              <w:rPr>
                <w:rFonts w:ascii="Arial Narrow" w:eastAsia="Times New Roman" w:hAnsi="Arial Narrow" w:cs="Times New Roman"/>
                <w:b/>
                <w:szCs w:val="36"/>
              </w:rPr>
              <w:t>PROJEKT BUDOWLANY</w:t>
            </w:r>
          </w:p>
          <w:p w:rsidR="00360ADE" w:rsidRDefault="00360ADE" w:rsidP="00360ADE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szCs w:val="36"/>
              </w:rPr>
            </w:pP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Cs w:val="24"/>
              </w:rPr>
            </w:pPr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>PROJEKT</w:t>
            </w:r>
          </w:p>
          <w:p w:rsidR="00360ADE" w:rsidRDefault="00360ADE" w:rsidP="00360ADE">
            <w:pPr>
              <w:tabs>
                <w:tab w:val="left" w:pos="1418"/>
                <w:tab w:val="left" w:pos="4395"/>
              </w:tabs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</w:rPr>
            </w:pPr>
            <w:r>
              <w:rPr>
                <w:rFonts w:ascii="Arial Narrow" w:eastAsia="Times New Roman" w:hAnsi="Arial Narrow" w:cs="Times New Roman"/>
                <w:b/>
                <w:bCs/>
              </w:rPr>
              <w:t xml:space="preserve">K.M.R PIPES - ENGINEERING </w:t>
            </w:r>
          </w:p>
          <w:p w:rsidR="00360ADE" w:rsidRDefault="00360ADE" w:rsidP="00360ADE">
            <w:pPr>
              <w:tabs>
                <w:tab w:val="left" w:pos="1418"/>
                <w:tab w:val="left" w:pos="4395"/>
              </w:tabs>
              <w:spacing w:after="0" w:line="240" w:lineRule="auto"/>
              <w:jc w:val="right"/>
              <w:rPr>
                <w:rFonts w:ascii="Arial Narrow" w:eastAsia="Times New Roman" w:hAnsi="Arial Narrow" w:cs="Times New Roman"/>
                <w:bCs/>
              </w:rPr>
            </w:pPr>
            <w:proofErr w:type="gramStart"/>
            <w:r>
              <w:rPr>
                <w:rFonts w:ascii="Arial Narrow" w:eastAsia="Times New Roman" w:hAnsi="Arial Narrow" w:cs="Times New Roman"/>
                <w:bCs/>
              </w:rPr>
              <w:t>ul</w:t>
            </w:r>
            <w:proofErr w:type="gramEnd"/>
            <w:r>
              <w:rPr>
                <w:rFonts w:ascii="Arial Narrow" w:eastAsia="Times New Roman" w:hAnsi="Arial Narrow" w:cs="Times New Roman"/>
                <w:bCs/>
              </w:rPr>
              <w:t>. Jana Pawła II 24/68,</w:t>
            </w:r>
          </w:p>
          <w:p w:rsidR="00360ADE" w:rsidRDefault="00360ADE" w:rsidP="00360ADE">
            <w:pPr>
              <w:tabs>
                <w:tab w:val="left" w:pos="1418"/>
                <w:tab w:val="left" w:pos="4395"/>
              </w:tabs>
              <w:spacing w:after="0" w:line="240" w:lineRule="auto"/>
              <w:jc w:val="right"/>
              <w:rPr>
                <w:rFonts w:ascii="Arial Narrow" w:eastAsia="Times New Roman" w:hAnsi="Arial Narrow" w:cs="Times New Roman"/>
                <w:bCs/>
              </w:rPr>
            </w:pPr>
            <w:r>
              <w:rPr>
                <w:rFonts w:ascii="Arial Narrow" w:eastAsia="Times New Roman" w:hAnsi="Arial Narrow" w:cs="Times New Roman"/>
                <w:bCs/>
              </w:rPr>
              <w:t xml:space="preserve">05-500 Piaseczno </w:t>
            </w:r>
          </w:p>
          <w:p w:rsidR="00360ADE" w:rsidRDefault="00360ADE" w:rsidP="00360ADE">
            <w:pPr>
              <w:tabs>
                <w:tab w:val="left" w:pos="1418"/>
                <w:tab w:val="left" w:pos="4395"/>
              </w:tabs>
              <w:spacing w:after="0" w:line="240" w:lineRule="auto"/>
              <w:rPr>
                <w:rFonts w:ascii="Arial Narrow" w:eastAsia="Times New Roman" w:hAnsi="Arial Narrow" w:cs="Times New Roman"/>
                <w:color w:val="FF0000"/>
                <w:szCs w:val="20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FF0000"/>
                <w:sz w:val="28"/>
                <w:szCs w:val="20"/>
              </w:rPr>
              <w:t xml:space="preserve"> </w:t>
            </w: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 xml:space="preserve">PROJEKTANT </w:t>
            </w:r>
          </w:p>
          <w:p w:rsidR="00360ADE" w:rsidRDefault="00360ADE" w:rsidP="00360ADE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  <w:color w:val="FF0000"/>
                <w:sz w:val="24"/>
                <w:szCs w:val="20"/>
              </w:rPr>
            </w:pPr>
          </w:p>
          <w:p w:rsidR="00360ADE" w:rsidRPr="00C15B51" w:rsidRDefault="00C15B51" w:rsidP="00360ADE">
            <w:pPr>
              <w:spacing w:after="0" w:line="240" w:lineRule="auto"/>
              <w:ind w:firstLine="1404"/>
              <w:rPr>
                <w:rFonts w:ascii="Arial Narrow" w:eastAsia="Times New Roman" w:hAnsi="Arial Narrow" w:cs="Times New Roman"/>
                <w:b/>
                <w:bCs/>
                <w:szCs w:val="20"/>
              </w:rPr>
            </w:pPr>
            <w:proofErr w:type="gramStart"/>
            <w:r w:rsidRPr="00C15B51">
              <w:rPr>
                <w:rFonts w:ascii="Arial Narrow" w:eastAsia="Times New Roman" w:hAnsi="Arial Narrow" w:cs="Times New Roman"/>
                <w:b/>
                <w:szCs w:val="20"/>
              </w:rPr>
              <w:t>mgr</w:t>
            </w:r>
            <w:proofErr w:type="gramEnd"/>
            <w:r w:rsidRPr="00C15B51">
              <w:rPr>
                <w:rFonts w:ascii="Arial Narrow" w:eastAsia="Times New Roman" w:hAnsi="Arial Narrow" w:cs="Times New Roman"/>
                <w:b/>
                <w:szCs w:val="20"/>
              </w:rPr>
              <w:t xml:space="preserve"> inż. Wojciech </w:t>
            </w:r>
            <w:proofErr w:type="spellStart"/>
            <w:r w:rsidRPr="00C15B51">
              <w:rPr>
                <w:rFonts w:ascii="Arial Narrow" w:eastAsia="Times New Roman" w:hAnsi="Arial Narrow" w:cs="Times New Roman"/>
                <w:b/>
                <w:szCs w:val="20"/>
              </w:rPr>
              <w:t>Sekulak</w:t>
            </w:r>
            <w:proofErr w:type="spellEnd"/>
          </w:p>
          <w:p w:rsidR="00360ADE" w:rsidRPr="00C15B51" w:rsidRDefault="00C15B51" w:rsidP="00360ADE">
            <w:pPr>
              <w:spacing w:after="0" w:line="240" w:lineRule="auto"/>
              <w:ind w:firstLine="1404"/>
              <w:rPr>
                <w:rFonts w:ascii="Arial Narrow" w:eastAsia="Times New Roman" w:hAnsi="Arial Narrow" w:cs="Times New Roman"/>
                <w:b/>
                <w:bCs/>
                <w:szCs w:val="20"/>
              </w:rPr>
            </w:pPr>
            <w:r w:rsidRPr="00C15B51">
              <w:rPr>
                <w:rFonts w:ascii="Arial Narrow" w:eastAsia="Times New Roman" w:hAnsi="Arial Narrow" w:cs="Times New Roman"/>
              </w:rPr>
              <w:t>MAZ/0332/PWOS/14</w:t>
            </w:r>
          </w:p>
          <w:p w:rsidR="00C15B51" w:rsidRPr="00C15B51" w:rsidRDefault="00360ADE" w:rsidP="00C15B51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  <w:szCs w:val="24"/>
              </w:rPr>
            </w:pPr>
            <w:r w:rsidRPr="00C15B51">
              <w:rPr>
                <w:rFonts w:ascii="Arial Narrow" w:eastAsia="Times New Roman" w:hAnsi="Arial Narrow" w:cs="Times New Roman"/>
              </w:rPr>
              <w:tab/>
            </w:r>
            <w:proofErr w:type="gramStart"/>
            <w:r w:rsidR="00C15B51" w:rsidRPr="00C15B51">
              <w:rPr>
                <w:rFonts w:ascii="Arial Narrow" w:eastAsia="Times New Roman" w:hAnsi="Arial Narrow" w:cs="Times New Roman"/>
              </w:rPr>
              <w:t>w</w:t>
            </w:r>
            <w:proofErr w:type="gramEnd"/>
            <w:r w:rsidR="00C15B51" w:rsidRPr="00C15B51">
              <w:rPr>
                <w:rFonts w:ascii="Arial Narrow" w:eastAsia="Times New Roman" w:hAnsi="Arial Narrow" w:cs="Times New Roman"/>
              </w:rPr>
              <w:t xml:space="preserve"> specjalności instalacyjnej w zakresie sieci, instalacji i urządzeń cieplnych,</w:t>
            </w:r>
          </w:p>
          <w:p w:rsidR="00C15B51" w:rsidRDefault="00C15B51" w:rsidP="00C15B51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</w:rPr>
            </w:pPr>
            <w:r w:rsidRPr="00C15B51">
              <w:rPr>
                <w:rFonts w:ascii="Arial Narrow" w:eastAsia="Times New Roman" w:hAnsi="Arial Narrow" w:cs="Times New Roman"/>
              </w:rPr>
              <w:tab/>
            </w:r>
            <w:proofErr w:type="gramStart"/>
            <w:r w:rsidRPr="00C15B51">
              <w:rPr>
                <w:rFonts w:ascii="Arial Narrow" w:eastAsia="Times New Roman" w:hAnsi="Arial Narrow" w:cs="Times New Roman"/>
              </w:rPr>
              <w:t>wentylacyjnych</w:t>
            </w:r>
            <w:proofErr w:type="gramEnd"/>
            <w:r w:rsidRPr="00C15B51">
              <w:rPr>
                <w:rFonts w:ascii="Arial Narrow" w:eastAsia="Times New Roman" w:hAnsi="Arial Narrow" w:cs="Times New Roman"/>
              </w:rPr>
              <w:t>, gazowych, wodociągowych i kanalizacyjnych</w:t>
            </w:r>
          </w:p>
          <w:p w:rsidR="00360ADE" w:rsidRDefault="00360ADE" w:rsidP="00360ADE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</w:rPr>
            </w:pPr>
          </w:p>
          <w:p w:rsidR="00360ADE" w:rsidRDefault="00360ADE" w:rsidP="004A31D0">
            <w:pPr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0"/>
              </w:rPr>
            </w:pPr>
          </w:p>
          <w:p w:rsidR="00360ADE" w:rsidRDefault="00360ADE" w:rsidP="00360ADE">
            <w:pPr>
              <w:spacing w:after="0" w:line="240" w:lineRule="auto"/>
              <w:ind w:firstLine="1080"/>
              <w:rPr>
                <w:rFonts w:ascii="Arial Narrow" w:eastAsia="Times New Roman" w:hAnsi="Arial Narrow" w:cs="Times New Roman"/>
                <w:color w:val="FF0000"/>
              </w:rPr>
            </w:pPr>
            <w:r>
              <w:rPr>
                <w:rFonts w:ascii="Arial Narrow" w:eastAsia="Times New Roman" w:hAnsi="Arial Narrow" w:cs="Times New Roman"/>
                <w:color w:val="FF0000"/>
              </w:rPr>
              <w:tab/>
            </w:r>
            <w:r>
              <w:rPr>
                <w:rFonts w:ascii="Arial Narrow" w:eastAsia="Times New Roman" w:hAnsi="Arial Narrow" w:cs="Times New Roman"/>
                <w:color w:val="FF0000"/>
              </w:rPr>
              <w:tab/>
            </w:r>
            <w:r>
              <w:rPr>
                <w:rFonts w:ascii="Arial Narrow" w:eastAsia="Times New Roman" w:hAnsi="Arial Narrow" w:cs="Times New Roman"/>
                <w:color w:val="FF0000"/>
              </w:rPr>
              <w:tab/>
            </w:r>
            <w:r>
              <w:rPr>
                <w:rFonts w:ascii="Arial Narrow" w:eastAsia="Times New Roman" w:hAnsi="Arial Narrow" w:cs="Times New Roman"/>
                <w:color w:val="FF0000"/>
              </w:rPr>
              <w:tab/>
            </w:r>
          </w:p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Times New Roman"/>
                <w:color w:val="FF0000"/>
                <w:szCs w:val="20"/>
              </w:rPr>
            </w:pPr>
          </w:p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>
              <w:rPr>
                <w:rFonts w:ascii="Arial Narrow" w:eastAsia="Times New Roman" w:hAnsi="Arial Narrow" w:cs="Arial"/>
                <w:bCs/>
                <w:sz w:val="18"/>
                <w:szCs w:val="18"/>
              </w:rPr>
              <w:t>DATA</w:t>
            </w:r>
          </w:p>
          <w:p w:rsidR="00360ADE" w:rsidRDefault="00360ADE" w:rsidP="00C15B51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C15B51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Piaseczno, </w:t>
            </w:r>
            <w:r w:rsidR="004A31D0">
              <w:rPr>
                <w:rFonts w:ascii="Arial Narrow" w:eastAsia="Times New Roman" w:hAnsi="Arial Narrow" w:cs="Times New Roman"/>
                <w:sz w:val="20"/>
                <w:szCs w:val="20"/>
              </w:rPr>
              <w:t>13</w:t>
            </w:r>
            <w:r w:rsidRPr="00C15B51">
              <w:rPr>
                <w:rFonts w:ascii="Arial Narrow" w:eastAsia="Times New Roman" w:hAnsi="Arial Narrow" w:cs="Times New Roman"/>
                <w:sz w:val="20"/>
                <w:szCs w:val="20"/>
              </w:rPr>
              <w:t>.0</w:t>
            </w:r>
            <w:r w:rsidR="004A31D0">
              <w:rPr>
                <w:rFonts w:ascii="Arial Narrow" w:eastAsia="Times New Roman" w:hAnsi="Arial Narrow" w:cs="Times New Roman"/>
                <w:sz w:val="20"/>
                <w:szCs w:val="20"/>
              </w:rPr>
              <w:t>2.2019</w:t>
            </w:r>
          </w:p>
        </w:tc>
      </w:tr>
      <w:tr w:rsidR="00360ADE" w:rsidTr="00360ADE">
        <w:tc>
          <w:tcPr>
            <w:tcW w:w="8986" w:type="dxa"/>
          </w:tcPr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  <w:p w:rsidR="00FB29D9" w:rsidRDefault="00FB29D9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</w:tc>
      </w:tr>
      <w:tr w:rsidR="00360ADE" w:rsidTr="00360ADE">
        <w:tc>
          <w:tcPr>
            <w:tcW w:w="8986" w:type="dxa"/>
          </w:tcPr>
          <w:p w:rsidR="00360ADE" w:rsidRDefault="00360ADE" w:rsidP="00360ADE">
            <w:pPr>
              <w:pBdr>
                <w:top w:val="single" w:sz="4" w:space="1" w:color="000000"/>
              </w:pBd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</w:tc>
      </w:tr>
      <w:bookmarkEnd w:id="0"/>
    </w:tbl>
    <w:p w:rsidR="006218C0" w:rsidRDefault="006218C0" w:rsidP="000F0BEB"/>
    <w:p w:rsidR="006218C0" w:rsidRDefault="006218C0">
      <w:pPr>
        <w:suppressAutoHyphens w:val="0"/>
        <w:spacing w:after="120"/>
      </w:pPr>
    </w:p>
    <w:sectPr w:rsidR="006218C0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F63B2B" w:rsidRDefault="00F63B2B" w:rsidP="00F63B2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328B44AA" wp14:editId="23D5F385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0F0BEB" w:rsidRDefault="000F0BEB" w:rsidP="000F0BE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130696F9" wp14:editId="7EDA8B72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21248F13" wp14:editId="12918CB8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74D026E3" wp14:editId="7070CD92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1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2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4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096B7853"/>
    <w:multiLevelType w:val="hybridMultilevel"/>
    <w:tmpl w:val="B832FB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0A38336F"/>
    <w:multiLevelType w:val="hybridMultilevel"/>
    <w:tmpl w:val="D522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2CE86D89"/>
    <w:multiLevelType w:val="hybridMultilevel"/>
    <w:tmpl w:val="E124E4C8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59273A"/>
    <w:multiLevelType w:val="hybridMultilevel"/>
    <w:tmpl w:val="E3362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02300"/>
    <w:multiLevelType w:val="hybridMultilevel"/>
    <w:tmpl w:val="7C1EEB30"/>
    <w:lvl w:ilvl="0" w:tplc="3258CE70">
      <w:start w:val="1"/>
      <w:numFmt w:val="decimalZero"/>
      <w:suff w:val="space"/>
      <w:lvlText w:val="IS-%1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F17656"/>
    <w:multiLevelType w:val="hybridMultilevel"/>
    <w:tmpl w:val="FED6E91A"/>
    <w:lvl w:ilvl="0" w:tplc="3FBC9DAC">
      <w:start w:val="1"/>
      <w:numFmt w:val="decimal"/>
      <w:suff w:val="space"/>
      <w:lvlText w:val="ZAŁ.%1.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A3503D"/>
    <w:multiLevelType w:val="hybridMultilevel"/>
    <w:tmpl w:val="1DC68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9"/>
  </w:num>
  <w:num w:numId="17">
    <w:abstractNumId w:val="6"/>
  </w:num>
  <w:num w:numId="18">
    <w:abstractNumId w:val="22"/>
  </w:num>
  <w:num w:numId="19">
    <w:abstractNumId w:val="22"/>
  </w:num>
  <w:num w:numId="20">
    <w:abstractNumId w:val="22"/>
  </w:num>
  <w:num w:numId="21">
    <w:abstractNumId w:val="22"/>
  </w:num>
  <w:num w:numId="22">
    <w:abstractNumId w:val="20"/>
  </w:num>
  <w:num w:numId="23">
    <w:abstractNumId w:val="21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18"/>
  </w:num>
  <w:num w:numId="29">
    <w:abstractNumId w:val="20"/>
  </w:num>
  <w:num w:numId="30">
    <w:abstractNumId w:val="21"/>
  </w:num>
  <w:num w:numId="31">
    <w:abstractNumId w:val="17"/>
  </w:num>
  <w:num w:numId="32">
    <w:abstractNumId w:val="16"/>
  </w:num>
  <w:num w:numId="33">
    <w:abstractNumId w:val="24"/>
  </w:num>
  <w:num w:numId="34">
    <w:abstractNumId w:val="23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F0BEB"/>
    <w:rsid w:val="001318D8"/>
    <w:rsid w:val="00175E59"/>
    <w:rsid w:val="001D7C5C"/>
    <w:rsid w:val="001F5220"/>
    <w:rsid w:val="00210A86"/>
    <w:rsid w:val="00324638"/>
    <w:rsid w:val="00334A7E"/>
    <w:rsid w:val="00336010"/>
    <w:rsid w:val="00360ADE"/>
    <w:rsid w:val="00373944"/>
    <w:rsid w:val="00394702"/>
    <w:rsid w:val="0040498A"/>
    <w:rsid w:val="00415DAD"/>
    <w:rsid w:val="00471432"/>
    <w:rsid w:val="004A31D0"/>
    <w:rsid w:val="005738E4"/>
    <w:rsid w:val="005E392E"/>
    <w:rsid w:val="006218C0"/>
    <w:rsid w:val="00625CCE"/>
    <w:rsid w:val="006C5218"/>
    <w:rsid w:val="006D0C70"/>
    <w:rsid w:val="00782F0C"/>
    <w:rsid w:val="007B5267"/>
    <w:rsid w:val="007D57E4"/>
    <w:rsid w:val="00826BA7"/>
    <w:rsid w:val="00841E2A"/>
    <w:rsid w:val="00890DBD"/>
    <w:rsid w:val="00900F04"/>
    <w:rsid w:val="00913C8F"/>
    <w:rsid w:val="009447DD"/>
    <w:rsid w:val="0099410B"/>
    <w:rsid w:val="009F031B"/>
    <w:rsid w:val="00A142A3"/>
    <w:rsid w:val="00A23CB6"/>
    <w:rsid w:val="00A3771C"/>
    <w:rsid w:val="00AC0F40"/>
    <w:rsid w:val="00B47499"/>
    <w:rsid w:val="00B914D9"/>
    <w:rsid w:val="00BC1058"/>
    <w:rsid w:val="00BE1BD1"/>
    <w:rsid w:val="00C15B51"/>
    <w:rsid w:val="00C37B4E"/>
    <w:rsid w:val="00C44122"/>
    <w:rsid w:val="00CF4DCA"/>
    <w:rsid w:val="00DA46C4"/>
    <w:rsid w:val="00E36739"/>
    <w:rsid w:val="00F06B9E"/>
    <w:rsid w:val="00F63B2B"/>
    <w:rsid w:val="00FB29D9"/>
    <w:rsid w:val="00FC690F"/>
    <w:rsid w:val="00FD0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KMR</dc:creator>
  <cp:lastModifiedBy>Jacek Obidziński</cp:lastModifiedBy>
  <cp:revision>2</cp:revision>
  <cp:lastPrinted>2017-11-24T15:25:00Z</cp:lastPrinted>
  <dcterms:created xsi:type="dcterms:W3CDTF">2019-02-17T19:54:00Z</dcterms:created>
  <dcterms:modified xsi:type="dcterms:W3CDTF">2019-02-17T19:54:00Z</dcterms:modified>
</cp:coreProperties>
</file>